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1"/>
        <w:ind w:left="120"/>
      </w:pPr>
      <w:r>
        <w:pict>
          <v:group style="position:absolute;margin-left:72pt;margin-top:81.7731pt;width:468pt;height:0pt;mso-position-horizontal-relative:page;mso-position-vertical-relative:paragraph;z-index:-64" coordorigin="1440,1635" coordsize="9360,0">
            <v:shape style="position:absolute;left:1440;top:1635;width:9360;height:0" coordorigin="1440,1635" coordsize="9360,0" path="m1440,1635l10800,1635e" filled="f" stroked="t" strokeweight="0.6999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Chronological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Sample: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772" w:right="3753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Heather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609" w:right="358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0000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Town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Drive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734" w:right="371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Sacramento,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95800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034" w:right="301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(916)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000-0000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2"/>
            <w:szCs w:val="22"/>
            <w:u w:val="single" w:color="000000"/>
          </w:rPr>
          <w:t>student@sacs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2"/>
            <w:szCs w:val="22"/>
            <w:u w:val="single" w:color="000000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2"/>
            <w:szCs w:val="22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2"/>
            <w:szCs w:val="22"/>
            <w:u w:val="single" w:color="000000"/>
          </w:rPr>
          <w:t>ate.e</w:t>
        </w:r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2"/>
            <w:szCs w:val="22"/>
            <w:u w:val="single" w:color="000000"/>
          </w:rPr>
          <w:t>d</w:t>
        </w:r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2"/>
            <w:szCs w:val="22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2"/>
            <w:szCs w:val="22"/>
            <w:u w:val="single" w:color="000000"/>
          </w:rPr>
          <w:t>u</w:t>
        </w:r>
      </w:hyperlink>
      <w:r>
        <w:rPr>
          <w:rFonts w:cs="Times New Roman" w:hAnsi="Times New Roman" w:eastAsia="Times New Roman" w:ascii="Times New Roman"/>
          <w:spacing w:val="0"/>
          <w:w w:val="99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Blue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Shield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California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internship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Operations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Management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Trainee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 w:right="37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Bachelor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Science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usiness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ministration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Concentrations: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Entrepreneu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ship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General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Minor: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California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Sacr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mento: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ulative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GPA:</w:t>
      </w:r>
      <w:r>
        <w:rPr>
          <w:rFonts w:cs="Times New Roman" w:hAnsi="Times New Roman" w:eastAsia="Times New Roman" w:ascii="Times New Roman"/>
          <w:b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3.1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Financed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85%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Computer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ills: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Microsoft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Office,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Adobe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Breeze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Connect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Enterprise,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TechSmith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Snag-it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Language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ills:</w:t>
      </w:r>
      <w:r>
        <w:rPr>
          <w:rFonts w:cs="Times New Roman" w:hAnsi="Times New Roman" w:eastAsia="Times New Roman" w:ascii="Times New Roman"/>
          <w:b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Fluent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Spanish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Scholarship:</w:t>
      </w:r>
      <w:r>
        <w:rPr>
          <w:rFonts w:cs="Times New Roman" w:hAnsi="Times New Roman" w:eastAsia="Times New Roman" w:ascii="Times New Roman"/>
          <w:b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McDonald’s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Scholarship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Honors/Aw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rds:</w:t>
      </w:r>
      <w:r>
        <w:rPr>
          <w:rFonts w:cs="Times New Roman" w:hAnsi="Times New Roman" w:eastAsia="Times New Roman" w:ascii="Times New Roman"/>
          <w:b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Designated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Hitter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Award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Dean’s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Travel:</w:t>
      </w:r>
      <w:r>
        <w:rPr>
          <w:rFonts w:cs="Times New Roman" w:hAnsi="Times New Roman" w:eastAsia="Times New Roman" w:ascii="Times New Roman"/>
          <w:b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Mexico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Achiev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b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Forecasti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Model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Managers)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 w:lineRule="exact" w:line="240"/>
        <w:ind w:left="480" w:right="221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stant,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MESA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Engineer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Scie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ogram,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Sacramento,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2006-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Aided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organization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events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Life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Engineer,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Fair,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Fres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Orientation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Dinner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confidential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infor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ough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University’s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database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4" w:lineRule="exact" w:line="240"/>
        <w:ind w:left="840" w:right="454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WebCT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database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M.E.P.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Orientation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Probl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Solving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acad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helped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classroom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lineRule="exact" w:line="240"/>
        <w:ind w:left="840" w:right="381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Facilitated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coordination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outreach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recruitment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absence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recrui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counselor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increasing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average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M.E.P.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size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rough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23%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ind w:left="840" w:right="970" w:hanging="3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directly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400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pplicant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ascerta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interest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additional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rmation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spreadsheets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students’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information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Instructional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Intern,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Blue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Shield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Califor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Dora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Hills,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Summer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spacing w:before="1" w:lineRule="exact" w:line="240"/>
        <w:ind w:left="840" w:right="355" w:hanging="36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Designed,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b-based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odules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specific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processes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been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encountering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quali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errors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Installati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ership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iled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Board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Reports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apsho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utilized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upper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b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ministrative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guide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Adobe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Enterprise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40" w:val="left"/>
        </w:tabs>
        <w:jc w:val="left"/>
        <w:ind w:left="840" w:right="68" w:hanging="36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trainers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eria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ees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helping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during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AFFILIATIONS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Inroads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Migrant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ducation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Opportuni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INV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LVEM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Bikes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2007,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American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Heart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sectPr>
      <w:type w:val="continuous"/>
      <w:pgSz w:w="12240" w:h="15840"/>
      <w:pgMar w:top="720" w:bottom="280" w:left="1320" w:right="13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student@sacstate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